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C139" w14:textId="77777777" w:rsidR="00C07E48" w:rsidRPr="00976D56" w:rsidRDefault="00C07E48" w:rsidP="00C07E48">
      <w:pPr>
        <w:pStyle w:val="PolicyTitleBox"/>
      </w:pPr>
      <w:r>
        <w:t>Clatskanie School District 6J</w:t>
      </w:r>
    </w:p>
    <w:p w14:paraId="6BC8F93F" w14:textId="77777777" w:rsidR="00CC7D46" w:rsidRPr="00F824A5" w:rsidRDefault="00CC7D46" w:rsidP="00C07E48"/>
    <w:p w14:paraId="180ECE90" w14:textId="16613303" w:rsidR="001E1260" w:rsidRPr="00F824A5" w:rsidRDefault="001E1260" w:rsidP="00C07E48">
      <w:pPr>
        <w:pStyle w:val="PolicyCode"/>
      </w:pPr>
      <w:r w:rsidRPr="00F824A5">
        <w:t>Code:</w:t>
      </w:r>
      <w:r w:rsidRPr="00F824A5">
        <w:tab/>
      </w:r>
      <w:r w:rsidR="00F76DC2" w:rsidRPr="00F824A5">
        <w:t>BBE</w:t>
      </w:r>
      <w:r w:rsidR="00836208" w:rsidRPr="00F824A5">
        <w:t>-AR</w:t>
      </w:r>
    </w:p>
    <w:p w14:paraId="0B173AB7" w14:textId="10B6DAB1" w:rsidR="001E1260" w:rsidRPr="00F824A5" w:rsidRDefault="00D17702" w:rsidP="00C07E48">
      <w:pPr>
        <w:pStyle w:val="PolicyCode"/>
      </w:pPr>
      <w:r w:rsidRPr="00F824A5">
        <w:t>Revised/Reviewed</w:t>
      </w:r>
      <w:r w:rsidR="001E1260" w:rsidRPr="00F824A5">
        <w:t>:</w:t>
      </w:r>
      <w:r w:rsidR="001E1260" w:rsidRPr="00F824A5">
        <w:tab/>
      </w:r>
    </w:p>
    <w:p w14:paraId="0DDABC46" w14:textId="77777777" w:rsidR="001E1260" w:rsidRPr="00F824A5" w:rsidRDefault="001E1260" w:rsidP="00C07E48"/>
    <w:p w14:paraId="1B758ED1" w14:textId="3A928048" w:rsidR="00EF573E" w:rsidRPr="00F824A5" w:rsidRDefault="00F76DC2" w:rsidP="00C07E48">
      <w:pPr>
        <w:pStyle w:val="PolicyTitle"/>
      </w:pPr>
      <w:r w:rsidRPr="00F824A5">
        <w:t xml:space="preserve">Board Member Vacancy </w:t>
      </w:r>
      <w:r w:rsidR="0067208D" w:rsidRPr="00F824A5">
        <w:t>Application</w:t>
      </w:r>
    </w:p>
    <w:p w14:paraId="4F1FC2E6" w14:textId="77777777" w:rsidR="00EF573E" w:rsidRPr="00F824A5" w:rsidRDefault="00EF573E" w:rsidP="00C07E48"/>
    <w:p w14:paraId="0991709D" w14:textId="019C825E" w:rsidR="00DF1EEF" w:rsidRPr="00F824A5" w:rsidRDefault="00F76DC2" w:rsidP="00C07E48">
      <w:pPr>
        <w:pStyle w:val="PolicyBodyText"/>
        <w:tabs>
          <w:tab w:val="right" w:pos="10260"/>
        </w:tabs>
        <w:spacing w:after="120"/>
      </w:pPr>
      <w:r w:rsidRPr="00F824A5">
        <w:t xml:space="preserve">When a </w:t>
      </w:r>
      <w:r w:rsidR="008E61E3" w:rsidRPr="00F824A5">
        <w:t>B</w:t>
      </w:r>
      <w:r w:rsidRPr="00F824A5">
        <w:t xml:space="preserve">oard vacancy is declared, the Board </w:t>
      </w:r>
      <w:r w:rsidR="008E61E3" w:rsidRPr="00F824A5">
        <w:t xml:space="preserve">will </w:t>
      </w:r>
      <w:r w:rsidRPr="00F824A5">
        <w:t xml:space="preserve">appoint a qualified person </w:t>
      </w:r>
      <w:r w:rsidR="0067208D" w:rsidRPr="00F824A5">
        <w:t xml:space="preserve">in accordance with Board policy BBE – Vacancies on the Board. To be considered for </w:t>
      </w:r>
      <w:proofErr w:type="gramStart"/>
      <w:r w:rsidR="0067208D" w:rsidRPr="00F824A5">
        <w:t>appointment</w:t>
      </w:r>
      <w:proofErr w:type="gramEnd"/>
      <w:r w:rsidR="0067208D" w:rsidRPr="00F824A5">
        <w:t xml:space="preserve">, this form must be submitted to the district office by the deadline communicated by the district. </w:t>
      </w:r>
      <w:r w:rsidR="005552D0" w:rsidRPr="00F824A5">
        <w:t>Submitted applications become public records and may be disclosable upon request.</w:t>
      </w:r>
    </w:p>
    <w:p w14:paraId="119229DA" w14:textId="74D2B05B" w:rsidR="00DF1EEF" w:rsidRPr="00F824A5" w:rsidRDefault="00DF1EEF" w:rsidP="00C07E48">
      <w:pPr>
        <w:pStyle w:val="PolicyBodyText"/>
        <w:tabs>
          <w:tab w:val="right" w:pos="10260"/>
        </w:tabs>
        <w:spacing w:after="120"/>
        <w:rPr>
          <w:u w:val="single"/>
        </w:rPr>
      </w:pPr>
      <w:r w:rsidRPr="00F824A5">
        <w:t xml:space="preserve">Name: </w:t>
      </w:r>
      <w:r w:rsidRPr="00F824A5">
        <w:rPr>
          <w:u w:val="single"/>
        </w:rPr>
        <w:tab/>
      </w:r>
    </w:p>
    <w:p w14:paraId="4A67EE8B" w14:textId="23813251" w:rsidR="00F76DC2" w:rsidRPr="00F824A5" w:rsidRDefault="00F76DC2" w:rsidP="00C07E48">
      <w:pPr>
        <w:pStyle w:val="PolicyBodyText"/>
        <w:spacing w:after="120"/>
        <w:rPr>
          <w:b/>
          <w:bCs/>
        </w:rPr>
      </w:pPr>
      <w:r w:rsidRPr="00F824A5">
        <w:rPr>
          <w:b/>
          <w:bCs/>
        </w:rPr>
        <w:t>Motivation an</w:t>
      </w:r>
      <w:r w:rsidR="00DF1EEF" w:rsidRPr="00F824A5">
        <w:rPr>
          <w:b/>
          <w:bCs/>
        </w:rPr>
        <w:t>d</w:t>
      </w:r>
      <w:r w:rsidRPr="00F824A5">
        <w:rPr>
          <w:b/>
          <w:bCs/>
        </w:rPr>
        <w:t xml:space="preserve"> Experience</w:t>
      </w:r>
    </w:p>
    <w:p w14:paraId="10371640" w14:textId="233F2D05" w:rsidR="00F76DC2" w:rsidRPr="00F824A5" w:rsidRDefault="00F76DC2" w:rsidP="00C07E48">
      <w:pPr>
        <w:pStyle w:val="PolicyBodyText"/>
      </w:pPr>
      <w:r w:rsidRPr="00F824A5">
        <w:t>Why do you want to serve on the Board?</w:t>
      </w:r>
    </w:p>
    <w:p w14:paraId="24BCC19B" w14:textId="301626C3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2B627DD8" w14:textId="7C82969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334D2E36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32F29B05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1F301074" w14:textId="77777777" w:rsidR="00A03487" w:rsidRPr="00F824A5" w:rsidRDefault="00A03487" w:rsidP="00C07E48">
      <w:pPr>
        <w:pStyle w:val="PolicyBodyText"/>
      </w:pPr>
    </w:p>
    <w:p w14:paraId="2C5D613B" w14:textId="5DF51B95" w:rsidR="00F76DC2" w:rsidRPr="00F824A5" w:rsidRDefault="00F76DC2" w:rsidP="00C07E48">
      <w:pPr>
        <w:pStyle w:val="PolicyBodyText"/>
      </w:pPr>
      <w:r w:rsidRPr="00F824A5">
        <w:t>Which experiences or perspectives will help you represent and serve all students and families?</w:t>
      </w:r>
    </w:p>
    <w:p w14:paraId="7FB97A3D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099374CB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2031DAA5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339DBEE3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1A7A394E" w14:textId="77777777" w:rsidR="00A03487" w:rsidRPr="00F824A5" w:rsidRDefault="00A03487" w:rsidP="00C07E48">
      <w:pPr>
        <w:pStyle w:val="PolicyBodyText"/>
      </w:pPr>
    </w:p>
    <w:p w14:paraId="1567CEF5" w14:textId="34FF11BF" w:rsidR="00F76DC2" w:rsidRPr="00F824A5" w:rsidRDefault="00C251F3" w:rsidP="00C07E48">
      <w:pPr>
        <w:pStyle w:val="PolicyBodyText"/>
      </w:pPr>
      <w:r w:rsidRPr="00F824A5">
        <w:t>How will you help advance the district</w:t>
      </w:r>
      <w:r w:rsidR="00F824A5" w:rsidRPr="00F824A5">
        <w:t>’</w:t>
      </w:r>
      <w:r w:rsidRPr="00F824A5">
        <w:t>s mission and goals?</w:t>
      </w:r>
    </w:p>
    <w:p w14:paraId="78F44252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4DA134EE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45B0E73A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2EA370F7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35FF1432" w14:textId="77777777" w:rsidR="00A03487" w:rsidRPr="00F824A5" w:rsidRDefault="00A03487" w:rsidP="00C07E48">
      <w:pPr>
        <w:pStyle w:val="PolicyBodyText"/>
      </w:pPr>
    </w:p>
    <w:p w14:paraId="3B73B597" w14:textId="10A21B54" w:rsidR="00F76DC2" w:rsidRPr="00F824A5" w:rsidRDefault="00F76DC2" w:rsidP="00C07E48">
      <w:pPr>
        <w:pStyle w:val="PolicyBodyText"/>
      </w:pPr>
      <w:r w:rsidRPr="00F824A5">
        <w:t xml:space="preserve">How will you engage respectfully with </w:t>
      </w:r>
      <w:r w:rsidR="00D11919" w:rsidRPr="00F824A5">
        <w:t>individuals</w:t>
      </w:r>
      <w:r w:rsidRPr="00F824A5">
        <w:t xml:space="preserve"> whose viewpoints differ from your own?</w:t>
      </w:r>
    </w:p>
    <w:p w14:paraId="3C787317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73E41105" w14:textId="77777777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1AC79371" w14:textId="2F5B5BC5" w:rsidR="00EF1B1B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64E7382E" w14:textId="77777777" w:rsidR="00A03487" w:rsidRPr="00F824A5" w:rsidRDefault="00A03487" w:rsidP="00C07E48">
      <w:pPr>
        <w:pStyle w:val="PolicyBodyText"/>
      </w:pPr>
    </w:p>
    <w:p w14:paraId="187E34CF" w14:textId="2EFE17E3" w:rsidR="00F76DC2" w:rsidRPr="00F824A5" w:rsidRDefault="00F76DC2" w:rsidP="00C07E48">
      <w:pPr>
        <w:pStyle w:val="PolicyBodyText"/>
        <w:spacing w:after="240"/>
        <w:rPr>
          <w:b/>
          <w:bCs/>
        </w:rPr>
      </w:pPr>
      <w:r w:rsidRPr="00F824A5">
        <w:rPr>
          <w:b/>
          <w:bCs/>
        </w:rPr>
        <w:t>Knowledge, Time Commitment and Governance</w:t>
      </w:r>
    </w:p>
    <w:p w14:paraId="115690B2" w14:textId="5BE6BBFF" w:rsidR="00A224E5" w:rsidRPr="00F824A5" w:rsidRDefault="00F76DC2" w:rsidP="00C07E48">
      <w:pPr>
        <w:pStyle w:val="PolicyBodyText"/>
        <w:spacing w:after="240"/>
        <w:rPr>
          <w:u w:val="single"/>
        </w:rPr>
      </w:pPr>
      <w:r w:rsidRPr="00F824A5">
        <w:t xml:space="preserve">Availability: Board meetings, work sessions, and committee service often occur </w:t>
      </w:r>
      <w:r w:rsidR="003734B4" w:rsidRPr="00F824A5">
        <w:t xml:space="preserve">in the </w:t>
      </w:r>
      <w:r w:rsidRPr="00F824A5">
        <w:t xml:space="preserve">evenings and occasionally </w:t>
      </w:r>
      <w:r w:rsidR="003734B4" w:rsidRPr="00F824A5">
        <w:t xml:space="preserve">during the </w:t>
      </w:r>
      <w:r w:rsidRPr="00F824A5">
        <w:t xml:space="preserve">daytime. </w:t>
      </w:r>
      <w:r w:rsidR="009252C6" w:rsidRPr="00F824A5">
        <w:t xml:space="preserve">How will you balance </w:t>
      </w:r>
      <w:r w:rsidR="006E50DB" w:rsidRPr="00F824A5">
        <w:t>B</w:t>
      </w:r>
      <w:r w:rsidR="009252C6" w:rsidRPr="00F824A5">
        <w:t>oard obligations with other commitments?</w:t>
      </w:r>
      <w:r w:rsidRPr="00F824A5">
        <w:t xml:space="preserve"> </w:t>
      </w:r>
    </w:p>
    <w:p w14:paraId="3CBCB181" w14:textId="459C6A1D" w:rsidR="00F76DC2" w:rsidRPr="00F824A5" w:rsidRDefault="00A224E5" w:rsidP="00C07E48">
      <w:pPr>
        <w:pStyle w:val="PolicyBodyText"/>
        <w:tabs>
          <w:tab w:val="left" w:pos="10260"/>
        </w:tabs>
        <w:spacing w:after="240"/>
      </w:pPr>
      <w:r w:rsidRPr="00F824A5">
        <w:rPr>
          <w:u w:val="single"/>
        </w:rPr>
        <w:tab/>
      </w:r>
    </w:p>
    <w:p w14:paraId="2DF28691" w14:textId="23719594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t>Law</w:t>
      </w:r>
      <w:r w:rsidR="008E61E3" w:rsidRPr="00F824A5">
        <w:t>s applying to public entities</w:t>
      </w:r>
      <w:r w:rsidRPr="00F824A5">
        <w:t>: Briefly share any familiarity you have with Oregon public meetings</w:t>
      </w:r>
      <w:r w:rsidR="008E61E3" w:rsidRPr="00F824A5">
        <w:t xml:space="preserve"> and </w:t>
      </w:r>
      <w:r w:rsidRPr="00F824A5">
        <w:t xml:space="preserve">public records </w:t>
      </w:r>
      <w:r w:rsidR="008E61E3" w:rsidRPr="00F824A5">
        <w:t>law</w:t>
      </w:r>
      <w:r w:rsidRPr="00F824A5">
        <w:t>s:</w:t>
      </w:r>
      <w:r w:rsidR="00A224E5" w:rsidRPr="00F824A5">
        <w:t xml:space="preserve"> </w:t>
      </w:r>
      <w:r w:rsidR="00A224E5" w:rsidRPr="00F824A5">
        <w:rPr>
          <w:u w:val="single"/>
        </w:rPr>
        <w:tab/>
      </w:r>
    </w:p>
    <w:p w14:paraId="2FE43F7C" w14:textId="1B369E2E" w:rsidR="00A224E5" w:rsidRPr="00F824A5" w:rsidRDefault="00A03487" w:rsidP="00C07E48">
      <w:pPr>
        <w:pStyle w:val="PolicyBodyText"/>
        <w:tabs>
          <w:tab w:val="left" w:pos="10260"/>
        </w:tabs>
      </w:pPr>
      <w:r w:rsidRPr="00F824A5">
        <w:rPr>
          <w:u w:val="single"/>
        </w:rPr>
        <w:tab/>
      </w:r>
    </w:p>
    <w:p w14:paraId="09CB0D77" w14:textId="4DD0570F" w:rsidR="00A224E5" w:rsidRPr="00F824A5" w:rsidRDefault="00A224E5" w:rsidP="00C07E48">
      <w:pPr>
        <w:pStyle w:val="PolicyBodyIndent"/>
        <w:tabs>
          <w:tab w:val="left" w:pos="10260"/>
        </w:tabs>
        <w:ind w:left="0"/>
        <w:rPr>
          <w:u w:val="single"/>
        </w:rPr>
      </w:pPr>
      <w:r w:rsidRPr="00F824A5">
        <w:rPr>
          <w:u w:val="single"/>
        </w:rPr>
        <w:tab/>
      </w:r>
    </w:p>
    <w:p w14:paraId="4C21474F" w14:textId="6AE7B58C" w:rsidR="00F76DC2" w:rsidRPr="00F824A5" w:rsidRDefault="00F76DC2" w:rsidP="00C07E48">
      <w:pPr>
        <w:pStyle w:val="PolicyBodyText"/>
        <w:tabs>
          <w:tab w:val="left" w:pos="10260"/>
        </w:tabs>
      </w:pPr>
      <w:r w:rsidRPr="00F824A5">
        <w:lastRenderedPageBreak/>
        <w:t>Policy and Budget: What experience do you have with policy development, budgets, or strategic planning?</w:t>
      </w:r>
      <w:r w:rsidR="006C7895" w:rsidRPr="00F824A5">
        <w:t xml:space="preserve"> </w:t>
      </w:r>
      <w:r w:rsidR="006C7895" w:rsidRPr="00F824A5">
        <w:rPr>
          <w:u w:val="single"/>
        </w:rPr>
        <w:tab/>
      </w:r>
    </w:p>
    <w:p w14:paraId="0249A7D5" w14:textId="5EB835EC" w:rsidR="00A224E5" w:rsidRPr="00F824A5" w:rsidRDefault="00A224E5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0F4848EA" w14:textId="6321E73D" w:rsidR="00A224E5" w:rsidRPr="00F824A5" w:rsidRDefault="00A224E5" w:rsidP="00C07E48">
      <w:pPr>
        <w:pStyle w:val="PolicyBodyText"/>
        <w:tabs>
          <w:tab w:val="left" w:pos="10260"/>
        </w:tabs>
        <w:spacing w:after="240"/>
        <w:rPr>
          <w:u w:val="single"/>
        </w:rPr>
      </w:pPr>
      <w:r w:rsidRPr="00F824A5">
        <w:rPr>
          <w:u w:val="single"/>
        </w:rPr>
        <w:tab/>
      </w:r>
    </w:p>
    <w:p w14:paraId="33B98B59" w14:textId="3D300CBD" w:rsidR="00F76DC2" w:rsidRPr="00F824A5" w:rsidRDefault="00F76DC2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t xml:space="preserve">Student-Centered Decision-Making: How </w:t>
      </w:r>
      <w:r w:rsidR="00DF1EEF" w:rsidRPr="00F824A5">
        <w:t>will</w:t>
      </w:r>
      <w:r w:rsidRPr="00F824A5">
        <w:t xml:space="preserve"> you ensure decisions reflect student outcomes, safety, and well-being?</w:t>
      </w:r>
      <w:r w:rsidR="00A224E5" w:rsidRPr="00F824A5">
        <w:t xml:space="preserve"> </w:t>
      </w:r>
      <w:r w:rsidR="00A224E5" w:rsidRPr="00F824A5">
        <w:rPr>
          <w:u w:val="single"/>
        </w:rPr>
        <w:tab/>
      </w:r>
    </w:p>
    <w:p w14:paraId="52B16040" w14:textId="79C66817" w:rsidR="00A224E5" w:rsidRPr="00F824A5" w:rsidRDefault="00A224E5" w:rsidP="00C07E48">
      <w:pPr>
        <w:pStyle w:val="PolicyBodyText"/>
        <w:tabs>
          <w:tab w:val="left" w:pos="10260"/>
        </w:tabs>
        <w:rPr>
          <w:u w:val="single"/>
        </w:rPr>
      </w:pPr>
      <w:r w:rsidRPr="00F824A5">
        <w:rPr>
          <w:u w:val="single"/>
        </w:rPr>
        <w:tab/>
      </w:r>
    </w:p>
    <w:p w14:paraId="57F608B8" w14:textId="77777777" w:rsidR="004D64EF" w:rsidRPr="00F824A5" w:rsidRDefault="004D64EF" w:rsidP="00C07E48">
      <w:pPr>
        <w:pStyle w:val="PolicyBodyText"/>
        <w:rPr>
          <w:i/>
          <w:iCs/>
        </w:rPr>
      </w:pPr>
      <w:r w:rsidRPr="00F824A5">
        <w:rPr>
          <w:i/>
          <w:iCs/>
        </w:rPr>
        <w:br w:type="page"/>
      </w:r>
    </w:p>
    <w:p w14:paraId="6BD75F4E" w14:textId="7D379257" w:rsidR="00A554A7" w:rsidRPr="00F824A5" w:rsidRDefault="00A554A7" w:rsidP="00C07E48">
      <w:pPr>
        <w:spacing w:after="120"/>
        <w:rPr>
          <w:i/>
          <w:iCs/>
        </w:rPr>
      </w:pPr>
      <w:r w:rsidRPr="00F824A5">
        <w:rPr>
          <w:i/>
          <w:iCs/>
        </w:rPr>
        <w:lastRenderedPageBreak/>
        <w:t>This page is intended for internal and verification purposes. It is not intended to be provided to the Board or discussed at a Board meeting. Once submitted, it is a public record and may be subject to disclosure.</w:t>
      </w:r>
    </w:p>
    <w:p w14:paraId="205358D9" w14:textId="77777777" w:rsidR="00F8195D" w:rsidRPr="00F824A5" w:rsidRDefault="00F8195D" w:rsidP="00C07E48">
      <w:pPr>
        <w:pStyle w:val="PolicyBodyText"/>
        <w:spacing w:after="120"/>
        <w:rPr>
          <w:b/>
          <w:bCs/>
        </w:rPr>
      </w:pPr>
      <w:r w:rsidRPr="00F824A5">
        <w:rPr>
          <w:b/>
          <w:bCs/>
        </w:rPr>
        <w:t>Contact and Personal Information</w:t>
      </w:r>
    </w:p>
    <w:p w14:paraId="30ED83D3" w14:textId="77112711" w:rsidR="00437B14" w:rsidRPr="00F824A5" w:rsidRDefault="00437B14" w:rsidP="00C07E48">
      <w:pPr>
        <w:pStyle w:val="PolicyBodyText"/>
        <w:tabs>
          <w:tab w:val="right" w:pos="10260"/>
        </w:tabs>
        <w:spacing w:after="120"/>
        <w:rPr>
          <w:u w:val="single"/>
        </w:rPr>
      </w:pPr>
      <w:r w:rsidRPr="00F824A5">
        <w:t>Name</w:t>
      </w:r>
      <w:r w:rsidR="009252C6" w:rsidRPr="00F824A5">
        <w:t xml:space="preserve"> (as it appears on voter registration)</w:t>
      </w:r>
      <w:r w:rsidRPr="00F824A5">
        <w:t xml:space="preserve">: </w:t>
      </w:r>
      <w:r w:rsidRPr="00F824A5">
        <w:rPr>
          <w:u w:val="single"/>
        </w:rPr>
        <w:tab/>
      </w:r>
    </w:p>
    <w:p w14:paraId="7F9E4CF4" w14:textId="640A090A" w:rsidR="00437B14" w:rsidRPr="00F824A5" w:rsidRDefault="00437B14" w:rsidP="00C07E48">
      <w:pPr>
        <w:pStyle w:val="PolicyBodyText"/>
        <w:tabs>
          <w:tab w:val="left" w:pos="10260"/>
        </w:tabs>
        <w:spacing w:after="120"/>
        <w:rPr>
          <w:u w:val="single"/>
        </w:rPr>
      </w:pPr>
      <w:r w:rsidRPr="00F824A5">
        <w:t xml:space="preserve">Preferred name (if different): </w:t>
      </w:r>
      <w:r w:rsidRPr="00F824A5">
        <w:rPr>
          <w:u w:val="single"/>
        </w:rPr>
        <w:tab/>
      </w:r>
    </w:p>
    <w:p w14:paraId="1FD83239" w14:textId="4E7C6C3F" w:rsidR="00437B14" w:rsidRPr="00F824A5" w:rsidRDefault="00437B14" w:rsidP="00C07E48">
      <w:pPr>
        <w:pStyle w:val="PolicyBodyText"/>
        <w:tabs>
          <w:tab w:val="left" w:pos="10260"/>
        </w:tabs>
        <w:spacing w:after="120"/>
        <w:rPr>
          <w:u w:val="single"/>
        </w:rPr>
      </w:pPr>
      <w:r w:rsidRPr="00F824A5">
        <w:t xml:space="preserve">Position applying for: </w:t>
      </w:r>
      <w:r w:rsidR="003734B4" w:rsidRPr="00F824A5">
        <w:rPr>
          <w:u w:val="single"/>
        </w:rPr>
        <w:tab/>
      </w:r>
    </w:p>
    <w:p w14:paraId="38843B40" w14:textId="1F96BF8C" w:rsidR="00F8195D" w:rsidRPr="00F824A5" w:rsidRDefault="00F8195D" w:rsidP="00C07E48">
      <w:pPr>
        <w:pStyle w:val="PolicyBodyText"/>
        <w:spacing w:after="120"/>
        <w:rPr>
          <w:sz w:val="22"/>
          <w:szCs w:val="20"/>
        </w:rPr>
      </w:pPr>
      <w:r w:rsidRPr="00F824A5">
        <w:rPr>
          <w:b/>
          <w:bCs/>
          <w:sz w:val="22"/>
          <w:szCs w:val="20"/>
        </w:rPr>
        <w:t>Note</w:t>
      </w:r>
      <w:r w:rsidRPr="00F824A5">
        <w:rPr>
          <w:sz w:val="22"/>
          <w:szCs w:val="20"/>
        </w:rPr>
        <w:t>: Your address is used only to verify residency within the district/zone, as required by Oregon law.</w:t>
      </w:r>
      <w:r w:rsidR="00DF1EEF" w:rsidRPr="00F824A5">
        <w:rPr>
          <w:sz w:val="22"/>
          <w:szCs w:val="20"/>
        </w:rPr>
        <w:t xml:space="preserve"> Verification may be required.</w:t>
      </w:r>
    </w:p>
    <w:p w14:paraId="51EBB2E7" w14:textId="77777777" w:rsidR="003F0150" w:rsidRPr="00F824A5" w:rsidRDefault="00F8195D" w:rsidP="00C07E48">
      <w:pPr>
        <w:pStyle w:val="PolicyBodyText"/>
        <w:tabs>
          <w:tab w:val="right" w:pos="10260"/>
        </w:tabs>
        <w:spacing w:after="120"/>
      </w:pPr>
      <w:r w:rsidRPr="00F824A5">
        <w:t>Home street address</w:t>
      </w:r>
      <w:r w:rsidR="003F0150" w:rsidRPr="00F824A5">
        <w:t xml:space="preserve"> (as it appears on voter registration)</w:t>
      </w:r>
      <w:r w:rsidRPr="00F824A5">
        <w:t>:</w:t>
      </w:r>
    </w:p>
    <w:p w14:paraId="1D22A2C0" w14:textId="196755CE" w:rsidR="00F8195D" w:rsidRPr="00F824A5" w:rsidRDefault="00F8195D" w:rsidP="00C07E48">
      <w:pPr>
        <w:pStyle w:val="PolicyBodyText"/>
        <w:tabs>
          <w:tab w:val="right" w:pos="10260"/>
        </w:tabs>
        <w:spacing w:after="120"/>
      </w:pPr>
      <w:r w:rsidRPr="00F824A5">
        <w:rPr>
          <w:u w:val="single"/>
        </w:rPr>
        <w:tab/>
      </w:r>
    </w:p>
    <w:p w14:paraId="54CA5C11" w14:textId="58825F30" w:rsidR="00F8195D" w:rsidRPr="00F824A5" w:rsidRDefault="00F8195D" w:rsidP="00C07E48">
      <w:pPr>
        <w:pStyle w:val="PolicyBodyText"/>
        <w:tabs>
          <w:tab w:val="left" w:pos="5040"/>
          <w:tab w:val="left" w:pos="5400"/>
          <w:tab w:val="left" w:pos="10260"/>
        </w:tabs>
        <w:spacing w:after="120"/>
        <w:rPr>
          <w:u w:val="single"/>
        </w:rPr>
      </w:pPr>
      <w:r w:rsidRPr="00F824A5">
        <w:t xml:space="preserve">City: </w:t>
      </w:r>
      <w:r w:rsidRPr="00F824A5">
        <w:rPr>
          <w:u w:val="single"/>
        </w:rPr>
        <w:tab/>
      </w:r>
      <w:r w:rsidRPr="00F824A5">
        <w:tab/>
        <w:t xml:space="preserve">State: </w:t>
      </w:r>
      <w:r w:rsidRPr="00F824A5">
        <w:rPr>
          <w:u w:val="single"/>
        </w:rPr>
        <w:t>OR</w:t>
      </w:r>
      <w:r w:rsidRPr="00F824A5">
        <w:rPr>
          <w:u w:val="single"/>
        </w:rPr>
        <w:tab/>
      </w:r>
    </w:p>
    <w:p w14:paraId="0FA49925" w14:textId="31FB7E73" w:rsidR="009252C6" w:rsidRPr="00F824A5" w:rsidRDefault="00F8195D" w:rsidP="00C07E48">
      <w:pPr>
        <w:pStyle w:val="PolicyBodyText"/>
        <w:tabs>
          <w:tab w:val="left" w:pos="5040"/>
          <w:tab w:val="left" w:pos="5400"/>
          <w:tab w:val="right" w:pos="10260"/>
        </w:tabs>
        <w:spacing w:after="120"/>
      </w:pPr>
      <w:r w:rsidRPr="00F824A5">
        <w:t xml:space="preserve">Primary phone: </w:t>
      </w:r>
      <w:r w:rsidRPr="00F824A5">
        <w:rPr>
          <w:u w:val="single"/>
        </w:rPr>
        <w:tab/>
      </w:r>
      <w:r w:rsidRPr="00F824A5">
        <w:tab/>
      </w:r>
      <w:r w:rsidR="009252C6" w:rsidRPr="00F824A5">
        <w:t xml:space="preserve">Alternative phone: </w:t>
      </w:r>
      <w:r w:rsidR="009252C6" w:rsidRPr="00F824A5">
        <w:rPr>
          <w:u w:val="single"/>
        </w:rPr>
        <w:tab/>
      </w:r>
    </w:p>
    <w:p w14:paraId="436AD80E" w14:textId="182EBDCC" w:rsidR="009252C6" w:rsidRPr="00F824A5" w:rsidRDefault="00F8195D" w:rsidP="00C07E48">
      <w:pPr>
        <w:pStyle w:val="PolicyBodyText"/>
        <w:tabs>
          <w:tab w:val="left" w:pos="5040"/>
          <w:tab w:val="left" w:pos="5400"/>
          <w:tab w:val="right" w:pos="10260"/>
        </w:tabs>
        <w:spacing w:after="120"/>
        <w:rPr>
          <w:u w:val="single"/>
        </w:rPr>
      </w:pPr>
      <w:r w:rsidRPr="00F824A5">
        <w:t xml:space="preserve">Email: </w:t>
      </w:r>
      <w:r w:rsidRPr="00F824A5">
        <w:rPr>
          <w:u w:val="single"/>
        </w:rPr>
        <w:tab/>
      </w:r>
    </w:p>
    <w:p w14:paraId="56DC8683" w14:textId="394B50FB" w:rsidR="00F8195D" w:rsidRPr="00F824A5" w:rsidRDefault="00F8195D" w:rsidP="00C07E48">
      <w:pPr>
        <w:pStyle w:val="PolicyBodyText"/>
        <w:tabs>
          <w:tab w:val="left" w:pos="2790"/>
        </w:tabs>
        <w:spacing w:after="120"/>
      </w:pPr>
      <w:r w:rsidRPr="00F824A5">
        <w:t>Best way to contact you?</w:t>
      </w:r>
      <w:r w:rsidR="00F824A5" w:rsidRPr="00F824A5">
        <w:t xml:space="preserve"> </w:t>
      </w:r>
      <w:r w:rsidR="00AE7797" w:rsidRPr="00F824A5">
        <w:rPr>
          <w:rFonts w:ascii="MS Gothic" w:eastAsia="MS Gothic" w:hAnsi="MS Gothic" w:hint="eastAsia"/>
        </w:rPr>
        <w:sym w:font="Wingdings" w:char="F06F"/>
      </w:r>
      <w:r w:rsidR="00AE7797" w:rsidRPr="00F824A5">
        <w:t xml:space="preserve"> </w:t>
      </w:r>
      <w:r w:rsidRPr="00F824A5">
        <w:t>Phone</w:t>
      </w:r>
      <w:r w:rsidR="00F824A5" w:rsidRPr="00F824A5">
        <w:t xml:space="preserve"> </w:t>
      </w:r>
      <w:r w:rsidR="007E4CDE" w:rsidRPr="00F824A5">
        <w:rPr>
          <w:rFonts w:ascii="MS Gothic" w:eastAsia="MS Gothic" w:hAnsi="MS Gothic" w:hint="eastAsia"/>
        </w:rPr>
        <w:sym w:font="Wingdings" w:char="F06F"/>
      </w:r>
      <w:r w:rsidR="00047345" w:rsidRPr="00F824A5">
        <w:t xml:space="preserve"> </w:t>
      </w:r>
      <w:r w:rsidRPr="00F824A5">
        <w:t>Email</w:t>
      </w:r>
      <w:r w:rsidR="00F824A5" w:rsidRPr="00F824A5">
        <w:t xml:space="preserve"> </w:t>
      </w:r>
      <w:r w:rsidR="007E4CDE" w:rsidRPr="00F824A5">
        <w:rPr>
          <w:rFonts w:ascii="MS Gothic" w:eastAsia="MS Gothic" w:hAnsi="MS Gothic" w:hint="eastAsia"/>
        </w:rPr>
        <w:sym w:font="Wingdings" w:char="F06F"/>
      </w:r>
      <w:r w:rsidR="00047345" w:rsidRPr="00F824A5">
        <w:t xml:space="preserve"> </w:t>
      </w:r>
      <w:r w:rsidRPr="00F824A5">
        <w:t>Text</w:t>
      </w:r>
    </w:p>
    <w:p w14:paraId="30BE0BF6" w14:textId="77777777" w:rsidR="00F579D9" w:rsidRPr="00F824A5" w:rsidRDefault="00F579D9" w:rsidP="00C07E48">
      <w:pPr>
        <w:spacing w:after="120"/>
        <w:rPr>
          <w:b/>
          <w:bCs/>
        </w:rPr>
      </w:pPr>
      <w:r w:rsidRPr="00F824A5">
        <w:rPr>
          <w:b/>
          <w:bCs/>
        </w:rPr>
        <w:t>Accessibility and Accommodations</w:t>
      </w:r>
    </w:p>
    <w:p w14:paraId="05DDBBFB" w14:textId="77777777" w:rsidR="00F579D9" w:rsidRPr="00F824A5" w:rsidRDefault="00F579D9" w:rsidP="00C07E48">
      <w:pPr>
        <w:pStyle w:val="PolicyBodyIndent"/>
      </w:pPr>
      <w:r w:rsidRPr="00F824A5">
        <w:t xml:space="preserve">We welcome applicants with disabilities. Do you need </w:t>
      </w:r>
      <w:proofErr w:type="gramStart"/>
      <w:r w:rsidRPr="00F824A5">
        <w:t>an accommodation</w:t>
      </w:r>
      <w:proofErr w:type="gramEnd"/>
      <w:r w:rsidRPr="00F824A5">
        <w:t xml:space="preserve"> to participate in interviews or meetings (e.g., ASL interpreter, materials in alternative formats, physical access</w:t>
      </w:r>
      <w:proofErr w:type="gramStart"/>
      <w:r w:rsidRPr="00F824A5">
        <w:t>, assistive</w:t>
      </w:r>
      <w:proofErr w:type="gramEnd"/>
      <w:r w:rsidRPr="00F824A5">
        <w:t xml:space="preserve"> technology)?</w:t>
      </w:r>
    </w:p>
    <w:p w14:paraId="268136F8" w14:textId="40E29B7B" w:rsidR="00F579D9" w:rsidRPr="00F824A5" w:rsidRDefault="00BA7D49" w:rsidP="00C07E48">
      <w:pPr>
        <w:pStyle w:val="PolicyBodyIndent"/>
        <w:tabs>
          <w:tab w:val="left" w:pos="10260"/>
        </w:tabs>
        <w:rPr>
          <w:u w:val="single"/>
        </w:rPr>
      </w:pPr>
      <w:r w:rsidRPr="00F824A5">
        <w:rPr>
          <w:rFonts w:ascii="MS Gothic" w:eastAsia="MS Gothic" w:hAnsi="MS Gothic" w:hint="eastAsia"/>
        </w:rPr>
        <w:sym w:font="Wingdings" w:char="F06F"/>
      </w:r>
      <w:r w:rsidR="00F579D9" w:rsidRPr="00F824A5">
        <w:t xml:space="preserve"> No</w:t>
      </w:r>
      <w:r w:rsidR="00F824A5" w:rsidRPr="00F824A5">
        <w:t xml:space="preserve"> </w:t>
      </w:r>
      <w:r w:rsidRPr="00F824A5">
        <w:rPr>
          <w:rFonts w:ascii="Segoe UI Symbol" w:hAnsi="Segoe UI Symbol" w:cs="Segoe UI Symbol"/>
        </w:rPr>
        <w:sym w:font="Wingdings" w:char="F06F"/>
      </w:r>
      <w:r w:rsidR="00F579D9" w:rsidRPr="00F824A5">
        <w:t xml:space="preserve"> Yes (please describe): </w:t>
      </w:r>
      <w:r w:rsidR="00F579D9" w:rsidRPr="00F824A5">
        <w:rPr>
          <w:u w:val="single"/>
        </w:rPr>
        <w:tab/>
      </w:r>
    </w:p>
    <w:p w14:paraId="06068B6B" w14:textId="3E1AA0DE" w:rsidR="00F76DC2" w:rsidRPr="00F824A5" w:rsidRDefault="00F76DC2" w:rsidP="00C07E48">
      <w:pPr>
        <w:spacing w:after="120"/>
        <w:rPr>
          <w:b/>
          <w:bCs/>
        </w:rPr>
      </w:pPr>
      <w:r w:rsidRPr="00F824A5">
        <w:rPr>
          <w:b/>
          <w:bCs/>
        </w:rPr>
        <w:t>Attestations (Required)</w:t>
      </w:r>
    </w:p>
    <w:p w14:paraId="441F48C2" w14:textId="21E6A011" w:rsidR="00F76DC2" w:rsidRPr="00F824A5" w:rsidRDefault="007E4CDE" w:rsidP="00C07E48">
      <w:pPr>
        <w:ind w:left="576" w:hanging="576"/>
      </w:pPr>
      <w:r w:rsidRPr="00F824A5">
        <w:rPr>
          <w:rFonts w:ascii="MS Gothic" w:eastAsia="MS Gothic" w:hAnsi="MS Gothic" w:hint="eastAsia"/>
        </w:rPr>
        <w:sym w:font="Wingdings" w:char="F06F"/>
      </w:r>
      <w:r w:rsidR="00A224E5" w:rsidRPr="00F824A5">
        <w:tab/>
      </w:r>
      <w:r w:rsidR="00F76DC2" w:rsidRPr="00F824A5">
        <w:t xml:space="preserve">The information </w:t>
      </w:r>
      <w:r w:rsidR="00A224E5" w:rsidRPr="00F824A5">
        <w:t xml:space="preserve">I have </w:t>
      </w:r>
      <w:r w:rsidR="00F76DC2" w:rsidRPr="00F824A5">
        <w:t>provided is true and complete to the best of my knowledge.</w:t>
      </w:r>
    </w:p>
    <w:p w14:paraId="7F371FDA" w14:textId="2308AB9B" w:rsidR="00F76DC2" w:rsidRPr="00F824A5" w:rsidRDefault="00BA7D49" w:rsidP="00C07E48">
      <w:pPr>
        <w:ind w:left="576" w:hanging="576"/>
      </w:pPr>
      <w:r w:rsidRPr="00F824A5">
        <w:rPr>
          <w:rFonts w:ascii="MS Gothic" w:eastAsia="MS Gothic" w:hAnsi="MS Gothic" w:hint="eastAsia"/>
        </w:rPr>
        <w:sym w:font="Wingdings" w:char="F06F"/>
      </w:r>
      <w:r w:rsidR="00A224E5" w:rsidRPr="00F824A5">
        <w:tab/>
      </w:r>
      <w:r w:rsidR="00F76DC2" w:rsidRPr="00F824A5">
        <w:t>I meet the statutory eligibility for appointment: registered elector and one-year residency (ORS 332.018).</w:t>
      </w:r>
    </w:p>
    <w:p w14:paraId="00CDE530" w14:textId="4C5BCB32" w:rsidR="00F76DC2" w:rsidRPr="00F824A5" w:rsidRDefault="00BA7D49" w:rsidP="00C07E48">
      <w:pPr>
        <w:ind w:left="576" w:hanging="576"/>
      </w:pPr>
      <w:r w:rsidRPr="00F824A5">
        <w:rPr>
          <w:rFonts w:ascii="MS Gothic" w:eastAsia="MS Gothic" w:hAnsi="MS Gothic" w:hint="eastAsia"/>
        </w:rPr>
        <w:sym w:font="Wingdings" w:char="F06F"/>
      </w:r>
      <w:r w:rsidR="00A224E5" w:rsidRPr="00F824A5">
        <w:tab/>
      </w:r>
      <w:r w:rsidR="00437B14" w:rsidRPr="00F824A5">
        <w:t>[</w:t>
      </w:r>
      <w:r w:rsidR="00F76DC2" w:rsidRPr="00F824A5">
        <w:t xml:space="preserve">I reside in the zone corresponding to this vacancy (ORS 332.030 </w:t>
      </w:r>
      <w:r w:rsidR="00A224E5" w:rsidRPr="00F824A5">
        <w:t xml:space="preserve">and ORS </w:t>
      </w:r>
      <w:r w:rsidR="00F76DC2" w:rsidRPr="00F824A5">
        <w:t>332.122).</w:t>
      </w:r>
      <w:r w:rsidR="00437B14" w:rsidRPr="00F824A5">
        <w:t>]</w:t>
      </w:r>
    </w:p>
    <w:p w14:paraId="75DE00A1" w14:textId="2566A80B" w:rsidR="00F76DC2" w:rsidRPr="00F824A5" w:rsidRDefault="00BA7D49" w:rsidP="00C07E48">
      <w:pPr>
        <w:ind w:left="576" w:hanging="576"/>
      </w:pPr>
      <w:r w:rsidRPr="00F824A5">
        <w:rPr>
          <w:rFonts w:ascii="MS Gothic" w:eastAsia="MS Gothic" w:hAnsi="MS Gothic" w:hint="eastAsia"/>
        </w:rPr>
        <w:sym w:font="Wingdings" w:char="F06F"/>
      </w:r>
      <w:r w:rsidR="00A224E5" w:rsidRPr="00F824A5">
        <w:tab/>
      </w:r>
      <w:r w:rsidR="00F76DC2" w:rsidRPr="00F824A5">
        <w:t>I am not disqualified by employee status (ORS 332.016)</w:t>
      </w:r>
      <w:r w:rsidR="0042539E" w:rsidRPr="00F824A5">
        <w:t>.</w:t>
      </w:r>
    </w:p>
    <w:p w14:paraId="60CB2868" w14:textId="151DF7BA" w:rsidR="00F76DC2" w:rsidRPr="00F824A5" w:rsidRDefault="00BA7D49" w:rsidP="00C07E48">
      <w:pPr>
        <w:spacing w:after="360"/>
        <w:ind w:left="576" w:hanging="576"/>
      </w:pPr>
      <w:r w:rsidRPr="00F824A5">
        <w:rPr>
          <w:rFonts w:ascii="MS Gothic" w:eastAsia="MS Gothic" w:hAnsi="MS Gothic" w:hint="eastAsia"/>
        </w:rPr>
        <w:sym w:font="Wingdings" w:char="F06F"/>
      </w:r>
      <w:r w:rsidR="00A224E5" w:rsidRPr="00F824A5">
        <w:tab/>
      </w:r>
      <w:r w:rsidR="00F76DC2" w:rsidRPr="00F824A5">
        <w:t>I understand the appointment duration (through June 30 after the next regular district election) (ORS 332.030(4)).</w:t>
      </w:r>
    </w:p>
    <w:p w14:paraId="6CDA1630" w14:textId="371A44E9" w:rsidR="00F76DC2" w:rsidRPr="00F824A5" w:rsidRDefault="00F76DC2" w:rsidP="00C07E48">
      <w:pPr>
        <w:pStyle w:val="PolicyBodyText"/>
        <w:tabs>
          <w:tab w:val="left" w:pos="6480"/>
          <w:tab w:val="left" w:pos="6840"/>
          <w:tab w:val="right" w:pos="10260"/>
        </w:tabs>
        <w:spacing w:after="240"/>
      </w:pPr>
      <w:r w:rsidRPr="00F824A5">
        <w:t>Signature:</w:t>
      </w:r>
      <w:r w:rsidR="00C74CF9" w:rsidRPr="00F824A5">
        <w:t xml:space="preserve"> </w:t>
      </w:r>
      <w:r w:rsidR="00C74CF9" w:rsidRPr="00F824A5">
        <w:rPr>
          <w:u w:val="single"/>
        </w:rPr>
        <w:tab/>
      </w:r>
      <w:r w:rsidR="00C74CF9" w:rsidRPr="00F824A5">
        <w:tab/>
      </w:r>
      <w:r w:rsidRPr="00F824A5">
        <w:t xml:space="preserve">Date: </w:t>
      </w:r>
      <w:r w:rsidR="00C74CF9" w:rsidRPr="00F824A5">
        <w:rPr>
          <w:u w:val="single"/>
        </w:rPr>
        <w:tab/>
      </w:r>
    </w:p>
    <w:sectPr w:rsidR="00F76DC2" w:rsidRPr="00F824A5" w:rsidSect="008362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D3D1" w14:textId="77777777" w:rsidR="00E3434E" w:rsidRDefault="00E3434E" w:rsidP="00FC3907">
      <w:r>
        <w:separator/>
      </w:r>
    </w:p>
  </w:endnote>
  <w:endnote w:type="continuationSeparator" w:id="0">
    <w:p w14:paraId="137D9E1C" w14:textId="77777777" w:rsidR="00E3434E" w:rsidRDefault="00E3434E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AFB30" w14:textId="77777777" w:rsidR="004D64EF" w:rsidRDefault="004D64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F76DC2" w:rsidRPr="00F824A5" w14:paraId="39B44F09" w14:textId="77777777" w:rsidTr="004616AD">
      <w:tc>
        <w:tcPr>
          <w:tcW w:w="2340" w:type="dxa"/>
        </w:tcPr>
        <w:p w14:paraId="0C9091AA" w14:textId="75DAA925" w:rsidR="00F76DC2" w:rsidRPr="00F824A5" w:rsidRDefault="00280CC9" w:rsidP="004616AD">
          <w:pPr>
            <w:pStyle w:val="Footer"/>
            <w:rPr>
              <w:noProof/>
              <w:sz w:val="20"/>
            </w:rPr>
          </w:pPr>
          <w:r w:rsidRPr="00F824A5">
            <w:rPr>
              <w:noProof/>
              <w:sz w:val="20"/>
            </w:rPr>
            <w:t>4</w:t>
          </w:r>
          <w:r w:rsidR="00AB6468" w:rsidRPr="00F824A5">
            <w:rPr>
              <w:noProof/>
              <w:sz w:val="20"/>
            </w:rPr>
            <w:t>/26|</w:t>
          </w:r>
          <w:r w:rsidR="004D64EF" w:rsidRPr="00F824A5">
            <w:rPr>
              <w:noProof/>
              <w:sz w:val="20"/>
            </w:rPr>
            <w:t>SL</w:t>
          </w:r>
        </w:p>
      </w:tc>
      <w:tc>
        <w:tcPr>
          <w:tcW w:w="7956" w:type="dxa"/>
        </w:tcPr>
        <w:p w14:paraId="2130E5DA" w14:textId="043551AA" w:rsidR="00F76DC2" w:rsidRPr="00F824A5" w:rsidRDefault="00F76DC2" w:rsidP="004616AD">
          <w:pPr>
            <w:pStyle w:val="Footer"/>
            <w:jc w:val="right"/>
          </w:pPr>
          <w:r w:rsidRPr="00F824A5">
            <w:t>Board Member Vacancy Submission – BBE-AR</w:t>
          </w:r>
        </w:p>
        <w:p w14:paraId="6BEE8D6C" w14:textId="77777777" w:rsidR="00F76DC2" w:rsidRPr="00F824A5" w:rsidRDefault="00F76DC2" w:rsidP="004616AD">
          <w:pPr>
            <w:pStyle w:val="Footer"/>
            <w:jc w:val="right"/>
            <w:rPr>
              <w:sz w:val="20"/>
            </w:rPr>
          </w:pPr>
          <w:r w:rsidRPr="00F824A5">
            <w:rPr>
              <w:bCs/>
              <w:noProof/>
            </w:rPr>
            <w:fldChar w:fldCharType="begin"/>
          </w:r>
          <w:r w:rsidRPr="00F824A5">
            <w:rPr>
              <w:bCs/>
              <w:noProof/>
            </w:rPr>
            <w:instrText xml:space="preserve"> PAGE  \* Arabic  \* MERGEFORMAT </w:instrText>
          </w:r>
          <w:r w:rsidRPr="00F824A5">
            <w:rPr>
              <w:bCs/>
              <w:noProof/>
            </w:rPr>
            <w:fldChar w:fldCharType="separate"/>
          </w:r>
          <w:r w:rsidRPr="00F824A5">
            <w:rPr>
              <w:bCs/>
              <w:noProof/>
            </w:rPr>
            <w:t>1</w:t>
          </w:r>
          <w:r w:rsidRPr="00F824A5">
            <w:rPr>
              <w:bCs/>
              <w:noProof/>
            </w:rPr>
            <w:fldChar w:fldCharType="end"/>
          </w:r>
          <w:r w:rsidRPr="00F824A5">
            <w:rPr>
              <w:noProof/>
            </w:rPr>
            <w:t>-</w:t>
          </w:r>
          <w:r w:rsidRPr="00F824A5">
            <w:rPr>
              <w:bCs/>
              <w:noProof/>
            </w:rPr>
            <w:fldChar w:fldCharType="begin"/>
          </w:r>
          <w:r w:rsidRPr="00F824A5">
            <w:rPr>
              <w:bCs/>
              <w:noProof/>
            </w:rPr>
            <w:instrText xml:space="preserve"> NUMPAGES  \* Arabic  \* MERGEFORMAT </w:instrText>
          </w:r>
          <w:r w:rsidRPr="00F824A5">
            <w:rPr>
              <w:bCs/>
              <w:noProof/>
            </w:rPr>
            <w:fldChar w:fldCharType="separate"/>
          </w:r>
          <w:r w:rsidRPr="00F824A5">
            <w:rPr>
              <w:bCs/>
              <w:noProof/>
            </w:rPr>
            <w:t>1</w:t>
          </w:r>
          <w:r w:rsidRPr="00F824A5">
            <w:rPr>
              <w:bCs/>
              <w:noProof/>
            </w:rPr>
            <w:fldChar w:fldCharType="end"/>
          </w:r>
        </w:p>
      </w:tc>
    </w:tr>
  </w:tbl>
  <w:p w14:paraId="5548EE33" w14:textId="77777777" w:rsidR="00F76DC2" w:rsidRPr="00F824A5" w:rsidRDefault="00F76DC2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70430" w14:textId="77777777" w:rsidR="004D64EF" w:rsidRDefault="004D64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8021D" w14:textId="77777777" w:rsidR="00E3434E" w:rsidRDefault="00E3434E" w:rsidP="00FC3907">
      <w:r>
        <w:separator/>
      </w:r>
    </w:p>
  </w:footnote>
  <w:footnote w:type="continuationSeparator" w:id="0">
    <w:p w14:paraId="154C89F4" w14:textId="77777777" w:rsidR="00E3434E" w:rsidRDefault="00E3434E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F5D17" w14:textId="77777777" w:rsidR="004D64EF" w:rsidRPr="00602A85" w:rsidRDefault="004D64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8D6B" w14:textId="18F52922" w:rsidR="00CA3D77" w:rsidRPr="00F824A5" w:rsidRDefault="0001554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037AA3D" wp14:editId="428A9211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36FDED" w14:textId="77777777" w:rsidR="0001554A" w:rsidRDefault="0001554A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15B86A9B" w14:textId="77777777" w:rsidR="0001554A" w:rsidRDefault="0001554A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5EDE794C" w14:textId="77777777" w:rsidR="0001554A" w:rsidRDefault="0001554A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17E05345" w14:textId="77777777" w:rsidR="0001554A" w:rsidRDefault="0001554A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13E73ECF" w14:textId="77777777" w:rsidR="0001554A" w:rsidRDefault="0001554A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29613C47" w14:textId="77777777" w:rsidR="0001554A" w:rsidRDefault="0001554A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125248A9" w14:textId="77777777" w:rsidR="0001554A" w:rsidRDefault="0001554A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79BA3F34" w14:textId="77777777" w:rsidR="0001554A" w:rsidRDefault="0001554A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7AA3D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6136FDED" w14:textId="77777777" w:rsidR="0001554A" w:rsidRDefault="0001554A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15B86A9B" w14:textId="77777777" w:rsidR="0001554A" w:rsidRDefault="0001554A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5EDE794C" w14:textId="77777777" w:rsidR="0001554A" w:rsidRDefault="0001554A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17E05345" w14:textId="77777777" w:rsidR="0001554A" w:rsidRDefault="0001554A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13E73ECF" w14:textId="77777777" w:rsidR="0001554A" w:rsidRDefault="0001554A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29613C47" w14:textId="77777777" w:rsidR="0001554A" w:rsidRDefault="0001554A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125248A9" w14:textId="77777777" w:rsidR="0001554A" w:rsidRDefault="0001554A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79BA3F34" w14:textId="77777777" w:rsidR="0001554A" w:rsidRDefault="0001554A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6518" w14:textId="77777777" w:rsidR="004D64EF" w:rsidRDefault="004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544243446">
    <w:abstractNumId w:val="7"/>
  </w:num>
  <w:num w:numId="2" w16cid:durableId="1138037794">
    <w:abstractNumId w:val="4"/>
  </w:num>
  <w:num w:numId="3" w16cid:durableId="269245282">
    <w:abstractNumId w:val="4"/>
  </w:num>
  <w:num w:numId="4" w16cid:durableId="339240458">
    <w:abstractNumId w:val="3"/>
  </w:num>
  <w:num w:numId="5" w16cid:durableId="1954313985">
    <w:abstractNumId w:val="3"/>
  </w:num>
  <w:num w:numId="6" w16cid:durableId="705715744">
    <w:abstractNumId w:val="2"/>
  </w:num>
  <w:num w:numId="7" w16cid:durableId="936788544">
    <w:abstractNumId w:val="2"/>
  </w:num>
  <w:num w:numId="8" w16cid:durableId="538013360">
    <w:abstractNumId w:val="1"/>
  </w:num>
  <w:num w:numId="9" w16cid:durableId="2043239071">
    <w:abstractNumId w:val="1"/>
  </w:num>
  <w:num w:numId="10" w16cid:durableId="1232882946">
    <w:abstractNumId w:val="0"/>
  </w:num>
  <w:num w:numId="11" w16cid:durableId="65539222">
    <w:abstractNumId w:val="0"/>
  </w:num>
  <w:num w:numId="12" w16cid:durableId="1357269072">
    <w:abstractNumId w:val="6"/>
  </w:num>
  <w:num w:numId="13" w16cid:durableId="777681754">
    <w:abstractNumId w:val="9"/>
  </w:num>
  <w:num w:numId="14" w16cid:durableId="1860969127">
    <w:abstractNumId w:val="8"/>
  </w:num>
  <w:num w:numId="15" w16cid:durableId="1748533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014E"/>
    <w:rsid w:val="000143A2"/>
    <w:rsid w:val="0001554A"/>
    <w:rsid w:val="00017254"/>
    <w:rsid w:val="000215F6"/>
    <w:rsid w:val="00026726"/>
    <w:rsid w:val="0003220B"/>
    <w:rsid w:val="000376CE"/>
    <w:rsid w:val="00047345"/>
    <w:rsid w:val="000511CD"/>
    <w:rsid w:val="00052BE8"/>
    <w:rsid w:val="000577C7"/>
    <w:rsid w:val="000617BB"/>
    <w:rsid w:val="0007087A"/>
    <w:rsid w:val="00074380"/>
    <w:rsid w:val="00077005"/>
    <w:rsid w:val="00082543"/>
    <w:rsid w:val="00082922"/>
    <w:rsid w:val="00083481"/>
    <w:rsid w:val="000873EB"/>
    <w:rsid w:val="00093AF4"/>
    <w:rsid w:val="00093EC6"/>
    <w:rsid w:val="00095F9B"/>
    <w:rsid w:val="00096B9C"/>
    <w:rsid w:val="000A132A"/>
    <w:rsid w:val="000A2D55"/>
    <w:rsid w:val="000A2FE8"/>
    <w:rsid w:val="000A6A9E"/>
    <w:rsid w:val="000B092A"/>
    <w:rsid w:val="000B75D8"/>
    <w:rsid w:val="000D4A12"/>
    <w:rsid w:val="000D522B"/>
    <w:rsid w:val="000D6B49"/>
    <w:rsid w:val="000F261A"/>
    <w:rsid w:val="000F30CA"/>
    <w:rsid w:val="000F710F"/>
    <w:rsid w:val="000F7910"/>
    <w:rsid w:val="00102CF7"/>
    <w:rsid w:val="00123136"/>
    <w:rsid w:val="00125E1F"/>
    <w:rsid w:val="00137065"/>
    <w:rsid w:val="001479B1"/>
    <w:rsid w:val="00151783"/>
    <w:rsid w:val="00151EC6"/>
    <w:rsid w:val="00156EA7"/>
    <w:rsid w:val="0018025F"/>
    <w:rsid w:val="00186BB1"/>
    <w:rsid w:val="001963B1"/>
    <w:rsid w:val="001A0D73"/>
    <w:rsid w:val="001A0E1B"/>
    <w:rsid w:val="001B4EB7"/>
    <w:rsid w:val="001C1D43"/>
    <w:rsid w:val="001C3978"/>
    <w:rsid w:val="001C5C15"/>
    <w:rsid w:val="001C7B65"/>
    <w:rsid w:val="001E1260"/>
    <w:rsid w:val="001E7AE7"/>
    <w:rsid w:val="001F4D2D"/>
    <w:rsid w:val="0021369D"/>
    <w:rsid w:val="00217190"/>
    <w:rsid w:val="00224022"/>
    <w:rsid w:val="00246025"/>
    <w:rsid w:val="0028031C"/>
    <w:rsid w:val="00280B93"/>
    <w:rsid w:val="00280CC9"/>
    <w:rsid w:val="002821D2"/>
    <w:rsid w:val="00284A5E"/>
    <w:rsid w:val="00286D2D"/>
    <w:rsid w:val="00295B80"/>
    <w:rsid w:val="00297906"/>
    <w:rsid w:val="002A2A9F"/>
    <w:rsid w:val="002A3F30"/>
    <w:rsid w:val="002A7657"/>
    <w:rsid w:val="002C3FE6"/>
    <w:rsid w:val="002C77C7"/>
    <w:rsid w:val="002D3E12"/>
    <w:rsid w:val="002F3133"/>
    <w:rsid w:val="002F3580"/>
    <w:rsid w:val="002F4D33"/>
    <w:rsid w:val="002F7C67"/>
    <w:rsid w:val="00305489"/>
    <w:rsid w:val="00306B03"/>
    <w:rsid w:val="00311B2D"/>
    <w:rsid w:val="003233D7"/>
    <w:rsid w:val="003234E0"/>
    <w:rsid w:val="003376A7"/>
    <w:rsid w:val="00346329"/>
    <w:rsid w:val="00354BAF"/>
    <w:rsid w:val="00355C5E"/>
    <w:rsid w:val="00362B24"/>
    <w:rsid w:val="00363573"/>
    <w:rsid w:val="00363AE7"/>
    <w:rsid w:val="00367B06"/>
    <w:rsid w:val="003734B4"/>
    <w:rsid w:val="003750C5"/>
    <w:rsid w:val="003762E6"/>
    <w:rsid w:val="003804C0"/>
    <w:rsid w:val="00385E10"/>
    <w:rsid w:val="003862DD"/>
    <w:rsid w:val="00390359"/>
    <w:rsid w:val="003915B0"/>
    <w:rsid w:val="00392522"/>
    <w:rsid w:val="0039672D"/>
    <w:rsid w:val="003A3CA2"/>
    <w:rsid w:val="003B3329"/>
    <w:rsid w:val="003C0DCA"/>
    <w:rsid w:val="003C4DC6"/>
    <w:rsid w:val="003E4551"/>
    <w:rsid w:val="003E6E0C"/>
    <w:rsid w:val="003F0150"/>
    <w:rsid w:val="003F7B66"/>
    <w:rsid w:val="00415660"/>
    <w:rsid w:val="00415A69"/>
    <w:rsid w:val="0042539E"/>
    <w:rsid w:val="004347FA"/>
    <w:rsid w:val="00437B14"/>
    <w:rsid w:val="00440997"/>
    <w:rsid w:val="00443C38"/>
    <w:rsid w:val="004513C1"/>
    <w:rsid w:val="00453EF5"/>
    <w:rsid w:val="00455739"/>
    <w:rsid w:val="00456577"/>
    <w:rsid w:val="00471B6D"/>
    <w:rsid w:val="00472B26"/>
    <w:rsid w:val="004830E2"/>
    <w:rsid w:val="00484B66"/>
    <w:rsid w:val="00490A75"/>
    <w:rsid w:val="0049277F"/>
    <w:rsid w:val="00494174"/>
    <w:rsid w:val="00496C1D"/>
    <w:rsid w:val="004A1346"/>
    <w:rsid w:val="004B3D74"/>
    <w:rsid w:val="004C1EE4"/>
    <w:rsid w:val="004C2F7D"/>
    <w:rsid w:val="004D64EF"/>
    <w:rsid w:val="004E3582"/>
    <w:rsid w:val="004F4E5C"/>
    <w:rsid w:val="004F5220"/>
    <w:rsid w:val="004F53EB"/>
    <w:rsid w:val="005000CB"/>
    <w:rsid w:val="005130E3"/>
    <w:rsid w:val="0051321A"/>
    <w:rsid w:val="0051750D"/>
    <w:rsid w:val="00524F11"/>
    <w:rsid w:val="0053355B"/>
    <w:rsid w:val="005342BD"/>
    <w:rsid w:val="00536354"/>
    <w:rsid w:val="00543474"/>
    <w:rsid w:val="005552D0"/>
    <w:rsid w:val="00557E6B"/>
    <w:rsid w:val="00573A5C"/>
    <w:rsid w:val="00582A59"/>
    <w:rsid w:val="005950AB"/>
    <w:rsid w:val="005A0A48"/>
    <w:rsid w:val="005A2716"/>
    <w:rsid w:val="005A4EEB"/>
    <w:rsid w:val="005A6BFA"/>
    <w:rsid w:val="005B7A5E"/>
    <w:rsid w:val="005C1564"/>
    <w:rsid w:val="005E06B3"/>
    <w:rsid w:val="005E3F0A"/>
    <w:rsid w:val="005F3316"/>
    <w:rsid w:val="00602A85"/>
    <w:rsid w:val="00602BDC"/>
    <w:rsid w:val="00602D39"/>
    <w:rsid w:val="0060463A"/>
    <w:rsid w:val="00614AE0"/>
    <w:rsid w:val="00614D4F"/>
    <w:rsid w:val="0061672C"/>
    <w:rsid w:val="00620A00"/>
    <w:rsid w:val="00621C84"/>
    <w:rsid w:val="00621D2B"/>
    <w:rsid w:val="0062603D"/>
    <w:rsid w:val="00634B0E"/>
    <w:rsid w:val="00645006"/>
    <w:rsid w:val="00660AC5"/>
    <w:rsid w:val="00662E7C"/>
    <w:rsid w:val="006705C2"/>
    <w:rsid w:val="0067208D"/>
    <w:rsid w:val="006728D3"/>
    <w:rsid w:val="00677792"/>
    <w:rsid w:val="00681B2F"/>
    <w:rsid w:val="00684386"/>
    <w:rsid w:val="00685AAF"/>
    <w:rsid w:val="00687606"/>
    <w:rsid w:val="00695030"/>
    <w:rsid w:val="00695431"/>
    <w:rsid w:val="0069687A"/>
    <w:rsid w:val="006A0245"/>
    <w:rsid w:val="006B088B"/>
    <w:rsid w:val="006B4701"/>
    <w:rsid w:val="006B7E23"/>
    <w:rsid w:val="006B7F7D"/>
    <w:rsid w:val="006C7895"/>
    <w:rsid w:val="006D645C"/>
    <w:rsid w:val="006E1EB1"/>
    <w:rsid w:val="006E50DB"/>
    <w:rsid w:val="006E544D"/>
    <w:rsid w:val="006E5941"/>
    <w:rsid w:val="006E71CD"/>
    <w:rsid w:val="006F4ACC"/>
    <w:rsid w:val="00700E92"/>
    <w:rsid w:val="00731713"/>
    <w:rsid w:val="0073390E"/>
    <w:rsid w:val="00734CF6"/>
    <w:rsid w:val="00737933"/>
    <w:rsid w:val="007405D2"/>
    <w:rsid w:val="007443E2"/>
    <w:rsid w:val="007519A6"/>
    <w:rsid w:val="00752B2D"/>
    <w:rsid w:val="00754B98"/>
    <w:rsid w:val="00754D3F"/>
    <w:rsid w:val="00763A99"/>
    <w:rsid w:val="00782930"/>
    <w:rsid w:val="00784DE2"/>
    <w:rsid w:val="00785E0E"/>
    <w:rsid w:val="007A0E9B"/>
    <w:rsid w:val="007A3694"/>
    <w:rsid w:val="007A7F92"/>
    <w:rsid w:val="007B228A"/>
    <w:rsid w:val="007B384B"/>
    <w:rsid w:val="007D02D3"/>
    <w:rsid w:val="007D3123"/>
    <w:rsid w:val="007E3300"/>
    <w:rsid w:val="007E4701"/>
    <w:rsid w:val="007E4CDE"/>
    <w:rsid w:val="007F0455"/>
    <w:rsid w:val="007F6F5B"/>
    <w:rsid w:val="008073B2"/>
    <w:rsid w:val="008152CF"/>
    <w:rsid w:val="00816344"/>
    <w:rsid w:val="00824B84"/>
    <w:rsid w:val="00830ED8"/>
    <w:rsid w:val="00834614"/>
    <w:rsid w:val="00835AD6"/>
    <w:rsid w:val="00836208"/>
    <w:rsid w:val="00844CD8"/>
    <w:rsid w:val="00850A44"/>
    <w:rsid w:val="00870BED"/>
    <w:rsid w:val="00882C0D"/>
    <w:rsid w:val="00884F8E"/>
    <w:rsid w:val="0088712F"/>
    <w:rsid w:val="00890313"/>
    <w:rsid w:val="00892949"/>
    <w:rsid w:val="008A0B65"/>
    <w:rsid w:val="008A156E"/>
    <w:rsid w:val="008A2D8F"/>
    <w:rsid w:val="008A3BAF"/>
    <w:rsid w:val="008B0925"/>
    <w:rsid w:val="008B6FAC"/>
    <w:rsid w:val="008B730B"/>
    <w:rsid w:val="008C3C36"/>
    <w:rsid w:val="008D663E"/>
    <w:rsid w:val="008E1CAE"/>
    <w:rsid w:val="008E61E3"/>
    <w:rsid w:val="008F4D57"/>
    <w:rsid w:val="00900512"/>
    <w:rsid w:val="00907FA5"/>
    <w:rsid w:val="00912BAC"/>
    <w:rsid w:val="00923DFB"/>
    <w:rsid w:val="00924FB5"/>
    <w:rsid w:val="009252C6"/>
    <w:rsid w:val="00927A30"/>
    <w:rsid w:val="009317A1"/>
    <w:rsid w:val="00940115"/>
    <w:rsid w:val="00940E79"/>
    <w:rsid w:val="009510E8"/>
    <w:rsid w:val="009510FB"/>
    <w:rsid w:val="00955EA4"/>
    <w:rsid w:val="00963266"/>
    <w:rsid w:val="00972985"/>
    <w:rsid w:val="00976D56"/>
    <w:rsid w:val="00976F42"/>
    <w:rsid w:val="00977D62"/>
    <w:rsid w:val="009816CA"/>
    <w:rsid w:val="00982B4E"/>
    <w:rsid w:val="009854C4"/>
    <w:rsid w:val="00991442"/>
    <w:rsid w:val="009A42F6"/>
    <w:rsid w:val="009A56FF"/>
    <w:rsid w:val="009B1678"/>
    <w:rsid w:val="009B3E6F"/>
    <w:rsid w:val="009B7F0D"/>
    <w:rsid w:val="009C4D2A"/>
    <w:rsid w:val="009D427B"/>
    <w:rsid w:val="009D6C26"/>
    <w:rsid w:val="009F0A84"/>
    <w:rsid w:val="009F2011"/>
    <w:rsid w:val="009F24C0"/>
    <w:rsid w:val="009F4F41"/>
    <w:rsid w:val="009F694C"/>
    <w:rsid w:val="009F7274"/>
    <w:rsid w:val="00A03487"/>
    <w:rsid w:val="00A039DD"/>
    <w:rsid w:val="00A14488"/>
    <w:rsid w:val="00A15392"/>
    <w:rsid w:val="00A20986"/>
    <w:rsid w:val="00A2108A"/>
    <w:rsid w:val="00A224E5"/>
    <w:rsid w:val="00A268EF"/>
    <w:rsid w:val="00A312B5"/>
    <w:rsid w:val="00A33047"/>
    <w:rsid w:val="00A4374B"/>
    <w:rsid w:val="00A554A7"/>
    <w:rsid w:val="00A61DAA"/>
    <w:rsid w:val="00A71215"/>
    <w:rsid w:val="00A7204A"/>
    <w:rsid w:val="00A95FD5"/>
    <w:rsid w:val="00A967F8"/>
    <w:rsid w:val="00AB6468"/>
    <w:rsid w:val="00AC3EDD"/>
    <w:rsid w:val="00AC5141"/>
    <w:rsid w:val="00AC6972"/>
    <w:rsid w:val="00AE1154"/>
    <w:rsid w:val="00AE7797"/>
    <w:rsid w:val="00AF3E4D"/>
    <w:rsid w:val="00AF6F27"/>
    <w:rsid w:val="00B01ACE"/>
    <w:rsid w:val="00B04433"/>
    <w:rsid w:val="00B239E5"/>
    <w:rsid w:val="00B24778"/>
    <w:rsid w:val="00B3442C"/>
    <w:rsid w:val="00B34D6D"/>
    <w:rsid w:val="00B36427"/>
    <w:rsid w:val="00B37F4E"/>
    <w:rsid w:val="00B40879"/>
    <w:rsid w:val="00B4113F"/>
    <w:rsid w:val="00B44352"/>
    <w:rsid w:val="00B55561"/>
    <w:rsid w:val="00B55673"/>
    <w:rsid w:val="00B62ED5"/>
    <w:rsid w:val="00B637AA"/>
    <w:rsid w:val="00B659D3"/>
    <w:rsid w:val="00B6730E"/>
    <w:rsid w:val="00B70CD3"/>
    <w:rsid w:val="00B74899"/>
    <w:rsid w:val="00B74D71"/>
    <w:rsid w:val="00B76A55"/>
    <w:rsid w:val="00B93330"/>
    <w:rsid w:val="00B93805"/>
    <w:rsid w:val="00B94A90"/>
    <w:rsid w:val="00BA02CC"/>
    <w:rsid w:val="00BA54B2"/>
    <w:rsid w:val="00BA7D49"/>
    <w:rsid w:val="00BB2371"/>
    <w:rsid w:val="00BC5C71"/>
    <w:rsid w:val="00BC6AD9"/>
    <w:rsid w:val="00BC6C09"/>
    <w:rsid w:val="00BC6D2F"/>
    <w:rsid w:val="00BD65DF"/>
    <w:rsid w:val="00BE30A3"/>
    <w:rsid w:val="00BE44C8"/>
    <w:rsid w:val="00BE450C"/>
    <w:rsid w:val="00BE5ECB"/>
    <w:rsid w:val="00BE6596"/>
    <w:rsid w:val="00BF1386"/>
    <w:rsid w:val="00BF6343"/>
    <w:rsid w:val="00C04F63"/>
    <w:rsid w:val="00C07E48"/>
    <w:rsid w:val="00C20584"/>
    <w:rsid w:val="00C21664"/>
    <w:rsid w:val="00C251F3"/>
    <w:rsid w:val="00C25368"/>
    <w:rsid w:val="00C33AB4"/>
    <w:rsid w:val="00C42489"/>
    <w:rsid w:val="00C430FD"/>
    <w:rsid w:val="00C435BD"/>
    <w:rsid w:val="00C606CE"/>
    <w:rsid w:val="00C644A7"/>
    <w:rsid w:val="00C71516"/>
    <w:rsid w:val="00C74CF9"/>
    <w:rsid w:val="00C82AB8"/>
    <w:rsid w:val="00CA3D77"/>
    <w:rsid w:val="00CB18D4"/>
    <w:rsid w:val="00CB3D72"/>
    <w:rsid w:val="00CB5D00"/>
    <w:rsid w:val="00CC11B1"/>
    <w:rsid w:val="00CC2690"/>
    <w:rsid w:val="00CC7D46"/>
    <w:rsid w:val="00CE3549"/>
    <w:rsid w:val="00CE482D"/>
    <w:rsid w:val="00CF6EF5"/>
    <w:rsid w:val="00D01C38"/>
    <w:rsid w:val="00D04223"/>
    <w:rsid w:val="00D068DA"/>
    <w:rsid w:val="00D11919"/>
    <w:rsid w:val="00D17702"/>
    <w:rsid w:val="00D2175A"/>
    <w:rsid w:val="00D244B5"/>
    <w:rsid w:val="00D31602"/>
    <w:rsid w:val="00D33F63"/>
    <w:rsid w:val="00D37878"/>
    <w:rsid w:val="00D4493C"/>
    <w:rsid w:val="00D44B94"/>
    <w:rsid w:val="00D55ABF"/>
    <w:rsid w:val="00D65180"/>
    <w:rsid w:val="00D7233F"/>
    <w:rsid w:val="00D7490B"/>
    <w:rsid w:val="00D82C4F"/>
    <w:rsid w:val="00D85D37"/>
    <w:rsid w:val="00D87B51"/>
    <w:rsid w:val="00D91699"/>
    <w:rsid w:val="00DA122B"/>
    <w:rsid w:val="00DD5072"/>
    <w:rsid w:val="00DD7FD6"/>
    <w:rsid w:val="00DE0C18"/>
    <w:rsid w:val="00DF0AE6"/>
    <w:rsid w:val="00DF1EEF"/>
    <w:rsid w:val="00DF27E5"/>
    <w:rsid w:val="00DF464B"/>
    <w:rsid w:val="00E009DD"/>
    <w:rsid w:val="00E05A98"/>
    <w:rsid w:val="00E07338"/>
    <w:rsid w:val="00E3434E"/>
    <w:rsid w:val="00E34F37"/>
    <w:rsid w:val="00E56759"/>
    <w:rsid w:val="00E60543"/>
    <w:rsid w:val="00E67AB7"/>
    <w:rsid w:val="00E70BB8"/>
    <w:rsid w:val="00E71A63"/>
    <w:rsid w:val="00E727A4"/>
    <w:rsid w:val="00E81F69"/>
    <w:rsid w:val="00E908E7"/>
    <w:rsid w:val="00E9130E"/>
    <w:rsid w:val="00EA05AE"/>
    <w:rsid w:val="00EA14C3"/>
    <w:rsid w:val="00EA3062"/>
    <w:rsid w:val="00EA7B72"/>
    <w:rsid w:val="00EC519B"/>
    <w:rsid w:val="00EE49D0"/>
    <w:rsid w:val="00EF1B1B"/>
    <w:rsid w:val="00EF573E"/>
    <w:rsid w:val="00F12BA2"/>
    <w:rsid w:val="00F166D4"/>
    <w:rsid w:val="00F16CA1"/>
    <w:rsid w:val="00F32745"/>
    <w:rsid w:val="00F45027"/>
    <w:rsid w:val="00F45D0D"/>
    <w:rsid w:val="00F579D9"/>
    <w:rsid w:val="00F704CA"/>
    <w:rsid w:val="00F71C92"/>
    <w:rsid w:val="00F7697F"/>
    <w:rsid w:val="00F76DC2"/>
    <w:rsid w:val="00F774CC"/>
    <w:rsid w:val="00F80E45"/>
    <w:rsid w:val="00F8195D"/>
    <w:rsid w:val="00F824A5"/>
    <w:rsid w:val="00F91523"/>
    <w:rsid w:val="00F94BBC"/>
    <w:rsid w:val="00FA2CB2"/>
    <w:rsid w:val="00FA481C"/>
    <w:rsid w:val="00FB3011"/>
    <w:rsid w:val="00FB52F8"/>
    <w:rsid w:val="00FC3907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7C7ED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pPr>
      <w:spacing w:after="200"/>
    </w:pPr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styleId="CommentReference">
    <w:name w:val="annotation reference"/>
    <w:basedOn w:val="DefaultParagraphFont"/>
    <w:uiPriority w:val="99"/>
    <w:semiHidden/>
    <w:unhideWhenUsed/>
    <w:rsid w:val="00451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3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13C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3C1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55E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5EA4"/>
    <w:rPr>
      <w:color w:val="605E5C"/>
      <w:shd w:val="clear" w:color="auto" w:fill="E1DFDD"/>
    </w:rPr>
  </w:style>
  <w:style w:type="paragraph" w:customStyle="1" w:styleId="WatermarkProposed">
    <w:name w:val="_WatermarkProposed"/>
    <w:basedOn w:val="Normal"/>
    <w:rsid w:val="006B7E23"/>
    <w:rPr>
      <w:rFonts w:ascii="Arial Black" w:hAnsi="Arial Black" w:cstheme="minorBidi"/>
      <w:b/>
      <w:color w:val="969696"/>
      <w:spacing w:val="60"/>
      <w:sz w:val="108"/>
    </w:rPr>
  </w:style>
  <w:style w:type="paragraph" w:styleId="ListParagraph">
    <w:name w:val="List Paragraph"/>
    <w:basedOn w:val="Normal"/>
    <w:uiPriority w:val="34"/>
    <w:qFormat/>
    <w:rsid w:val="00A224E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02BDC"/>
    <w:rPr>
      <w:color w:val="666666"/>
    </w:rPr>
  </w:style>
  <w:style w:type="paragraph" w:styleId="Revision">
    <w:name w:val="Revision"/>
    <w:hidden/>
    <w:uiPriority w:val="99"/>
    <w:semiHidden/>
    <w:rsid w:val="004F5220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50921-8AC9-4AB3-8AB3-615D4A16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2416</Characters>
  <Application>Microsoft Office Word</Application>
  <DocSecurity>0</DocSecurity>
  <Lines>51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BDDH-AR - Public Comment at Board Meetings</vt:lpstr>
    </vt:vector>
  </TitlesOfParts>
  <Company>OSBA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BDDH-AR - Public Comment at Board Meetings</dc:title>
  <dc:subject>OSBA Administrative Regulation</dc:subject>
  <dc:creator>Oregon School Boards Association</dc:creator>
  <cp:keywords/>
  <dc:description/>
  <cp:lastModifiedBy>Jean Chiappisi</cp:lastModifiedBy>
  <cp:revision>6</cp:revision>
  <dcterms:created xsi:type="dcterms:W3CDTF">2026-05-15T17:01:00Z</dcterms:created>
  <dcterms:modified xsi:type="dcterms:W3CDTF">2026-07-13T21:04:00Z</dcterms:modified>
</cp:coreProperties>
</file>